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31B43" w14:textId="76C07364" w:rsidR="00761ADC" w:rsidRPr="00761ADC" w:rsidRDefault="00761ADC" w:rsidP="0050029F">
      <w:pPr>
        <w:rPr>
          <w:rFonts w:ascii="Arial" w:hAnsi="Arial" w:cs="Arial"/>
          <w:bCs/>
          <w:color w:val="000000" w:themeColor="text1"/>
          <w:sz w:val="20"/>
          <w:szCs w:val="20"/>
        </w:rPr>
      </w:pPr>
      <w:r w:rsidRPr="00761ADC">
        <w:rPr>
          <w:rFonts w:ascii="Arial" w:hAnsi="Arial" w:cs="Arial"/>
          <w:bCs/>
          <w:color w:val="000000" w:themeColor="text1"/>
          <w:sz w:val="20"/>
          <w:szCs w:val="20"/>
        </w:rPr>
        <w:t>ZP.271.</w:t>
      </w:r>
      <w:r w:rsidR="00D52131">
        <w:rPr>
          <w:rFonts w:ascii="Arial" w:hAnsi="Arial" w:cs="Arial"/>
          <w:bCs/>
          <w:color w:val="000000" w:themeColor="text1"/>
          <w:sz w:val="20"/>
          <w:szCs w:val="20"/>
        </w:rPr>
        <w:t>2</w:t>
      </w:r>
      <w:r w:rsidRPr="00761ADC">
        <w:rPr>
          <w:rFonts w:ascii="Arial" w:hAnsi="Arial" w:cs="Arial"/>
          <w:bCs/>
          <w:color w:val="000000" w:themeColor="text1"/>
          <w:sz w:val="20"/>
          <w:szCs w:val="20"/>
        </w:rPr>
        <w:t>.202</w:t>
      </w:r>
      <w:r w:rsidR="00D52131">
        <w:rPr>
          <w:rFonts w:ascii="Arial" w:hAnsi="Arial" w:cs="Arial"/>
          <w:bCs/>
          <w:color w:val="000000" w:themeColor="text1"/>
          <w:sz w:val="20"/>
          <w:szCs w:val="20"/>
        </w:rPr>
        <w:t>6</w:t>
      </w:r>
    </w:p>
    <w:p w14:paraId="3E33A04D" w14:textId="77777777" w:rsidR="00761ADC" w:rsidRDefault="00761ADC" w:rsidP="0050029F">
      <w:pPr>
        <w:rPr>
          <w:rFonts w:ascii="Arial" w:hAnsi="Arial" w:cs="Arial"/>
          <w:bCs/>
          <w:i/>
          <w:iCs/>
          <w:color w:val="FF0000"/>
          <w:sz w:val="20"/>
          <w:szCs w:val="20"/>
        </w:rPr>
      </w:pPr>
    </w:p>
    <w:p w14:paraId="15932003" w14:textId="39599EF3" w:rsidR="0050029F" w:rsidRPr="00761ADC" w:rsidRDefault="0050029F" w:rsidP="0050029F">
      <w:pPr>
        <w:rPr>
          <w:rFonts w:ascii="Arial" w:hAnsi="Arial" w:cs="Arial"/>
          <w:color w:val="FF0000"/>
          <w:sz w:val="20"/>
          <w:szCs w:val="20"/>
        </w:rPr>
      </w:pPr>
      <w:r w:rsidRPr="00761ADC">
        <w:rPr>
          <w:rFonts w:ascii="Arial" w:hAnsi="Arial" w:cs="Arial"/>
          <w:bCs/>
          <w:i/>
          <w:iCs/>
          <w:color w:val="FF0000"/>
          <w:sz w:val="20"/>
          <w:szCs w:val="20"/>
        </w:rPr>
        <w:t>Dokument składany na wezwanie Zamawiającego</w:t>
      </w:r>
    </w:p>
    <w:p w14:paraId="6763CB12" w14:textId="78360621" w:rsidR="00552E30" w:rsidRPr="00FE7EA4" w:rsidRDefault="00552E30" w:rsidP="00552E30">
      <w:pPr>
        <w:tabs>
          <w:tab w:val="right" w:pos="5760"/>
          <w:tab w:val="right" w:leader="dot" w:pos="9000"/>
        </w:tabs>
        <w:jc w:val="right"/>
        <w:rPr>
          <w:rFonts w:ascii="Arial" w:hAnsi="Arial" w:cs="Arial"/>
          <w:b/>
          <w:bCs/>
          <w:sz w:val="20"/>
          <w:szCs w:val="20"/>
        </w:rPr>
      </w:pPr>
      <w:r w:rsidRPr="00FE7EA4">
        <w:rPr>
          <w:rFonts w:ascii="Arial" w:hAnsi="Arial" w:cs="Arial"/>
          <w:b/>
          <w:bCs/>
          <w:sz w:val="20"/>
          <w:szCs w:val="20"/>
        </w:rPr>
        <w:t xml:space="preserve">Załącznik nr  </w:t>
      </w:r>
      <w:r w:rsidR="0056689B">
        <w:rPr>
          <w:rFonts w:ascii="Arial" w:hAnsi="Arial" w:cs="Arial"/>
          <w:b/>
          <w:bCs/>
          <w:sz w:val="20"/>
          <w:szCs w:val="20"/>
        </w:rPr>
        <w:t>8</w:t>
      </w:r>
      <w:r w:rsidRPr="00FE7EA4">
        <w:rPr>
          <w:rFonts w:ascii="Arial" w:hAnsi="Arial" w:cs="Arial"/>
          <w:b/>
          <w:bCs/>
          <w:sz w:val="20"/>
          <w:szCs w:val="20"/>
        </w:rPr>
        <w:t xml:space="preserve"> do SWZ</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77777777" w:rsidR="00552E30" w:rsidRPr="000515AA" w:rsidRDefault="00552E30" w:rsidP="00552E30">
      <w:pPr>
        <w:pStyle w:val="Nagwek2"/>
        <w:spacing w:before="0"/>
        <w:ind w:left="578" w:hanging="578"/>
        <w:jc w:val="center"/>
        <w:rPr>
          <w:sz w:val="20"/>
          <w:szCs w:val="20"/>
        </w:rPr>
      </w:pPr>
    </w:p>
    <w:p w14:paraId="73795341"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107BC9C5" w14:textId="53690C8A" w:rsidR="00552E30" w:rsidRPr="000515AA" w:rsidRDefault="00D97527" w:rsidP="00C46BC6">
      <w:pPr>
        <w:spacing w:line="276" w:lineRule="auto"/>
        <w:jc w:val="center"/>
        <w:rPr>
          <w:sz w:val="20"/>
          <w:szCs w:val="20"/>
        </w:rPr>
      </w:pPr>
      <w:r w:rsidRPr="00D97527">
        <w:rPr>
          <w:rFonts w:ascii="Arial" w:hAnsi="Arial" w:cs="Arial"/>
          <w:b/>
          <w:bCs/>
          <w:sz w:val="20"/>
          <w:szCs w:val="20"/>
        </w:rPr>
        <w:t xml:space="preserve">o której mowa w art. 108 ust. 1 pkt 5 ustawy z dnia 11 września 2019 r. Prawo zamówień publicznych </w:t>
      </w:r>
    </w:p>
    <w:p w14:paraId="5E40F108" w14:textId="77777777" w:rsidR="00A84D9E" w:rsidRPr="000515AA" w:rsidRDefault="00A84D9E" w:rsidP="00BF6E32">
      <w:pPr>
        <w:spacing w:line="276" w:lineRule="auto"/>
        <w:ind w:left="1560" w:hanging="1560"/>
        <w:jc w:val="both"/>
        <w:rPr>
          <w:rFonts w:ascii="Arial" w:hAnsi="Arial" w:cs="Arial"/>
          <w:bCs/>
          <w:sz w:val="20"/>
          <w:szCs w:val="20"/>
        </w:rPr>
      </w:pPr>
    </w:p>
    <w:p w14:paraId="04C06FCB" w14:textId="1774385E" w:rsidR="00552E30" w:rsidRPr="000515AA" w:rsidRDefault="00552E30" w:rsidP="00552E30">
      <w:pPr>
        <w:ind w:left="-284" w:firstLine="142"/>
        <w:jc w:val="both"/>
        <w:rPr>
          <w:rFonts w:ascii="Arial" w:hAnsi="Arial" w:cs="Arial"/>
          <w:bCs/>
          <w:sz w:val="20"/>
          <w:szCs w:val="20"/>
        </w:rPr>
      </w:pPr>
      <w:r w:rsidRPr="000515AA">
        <w:rPr>
          <w:rFonts w:ascii="Arial" w:hAnsi="Arial" w:cs="Arial"/>
          <w:bCs/>
          <w:sz w:val="20"/>
          <w:szCs w:val="20"/>
        </w:rPr>
        <w:t>Nazwa i adres Wykonawcy:</w:t>
      </w:r>
    </w:p>
    <w:p w14:paraId="60A331CF" w14:textId="77777777" w:rsidR="00F86864" w:rsidRPr="000515AA" w:rsidRDefault="00F86864" w:rsidP="00552E30">
      <w:pPr>
        <w:ind w:left="-284" w:firstLine="142"/>
        <w:jc w:val="both"/>
        <w:rPr>
          <w:rFonts w:ascii="Arial" w:hAnsi="Arial" w:cs="Arial"/>
          <w:bCs/>
          <w:sz w:val="20"/>
          <w:szCs w:val="20"/>
        </w:rPr>
      </w:pPr>
    </w:p>
    <w:p w14:paraId="658D5F1D"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7B86C75B"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7C9AD681" w14:textId="77777777" w:rsidR="00552E30" w:rsidRPr="000515AA" w:rsidRDefault="00552E30" w:rsidP="00552E30">
      <w:pPr>
        <w:pStyle w:val="Nagwek2"/>
        <w:spacing w:before="0"/>
        <w:ind w:left="0" w:firstLine="0"/>
        <w:jc w:val="both"/>
        <w:rPr>
          <w:b w:val="0"/>
          <w:sz w:val="20"/>
          <w:szCs w:val="20"/>
        </w:rPr>
      </w:pPr>
    </w:p>
    <w:p w14:paraId="23FB5BC4" w14:textId="72833299" w:rsidR="0050029F" w:rsidRPr="00696F4A" w:rsidRDefault="00CF452F" w:rsidP="00171704">
      <w:pPr>
        <w:spacing w:line="276" w:lineRule="auto"/>
        <w:jc w:val="both"/>
        <w:rPr>
          <w:rFonts w:ascii="Arial" w:hAnsi="Arial" w:cs="Arial"/>
          <w:sz w:val="20"/>
          <w:szCs w:val="20"/>
        </w:rPr>
      </w:pPr>
      <w:r>
        <w:rPr>
          <w:rFonts w:ascii="Arial" w:hAnsi="Arial" w:cs="Arial"/>
          <w:sz w:val="20"/>
          <w:szCs w:val="20"/>
        </w:rPr>
        <w:t>Biorąc udział w post</w:t>
      </w:r>
      <w:r w:rsidR="00696F4A">
        <w:rPr>
          <w:rFonts w:ascii="Arial" w:hAnsi="Arial" w:cs="Arial"/>
          <w:sz w:val="20"/>
          <w:szCs w:val="20"/>
        </w:rPr>
        <w:t>ę</w:t>
      </w:r>
      <w:r>
        <w:rPr>
          <w:rFonts w:ascii="Arial" w:hAnsi="Arial" w:cs="Arial"/>
          <w:sz w:val="20"/>
          <w:szCs w:val="20"/>
        </w:rPr>
        <w:t>powaniu o udzielenie zamówienia publicznego na</w:t>
      </w:r>
      <w:r w:rsidR="00761ADC">
        <w:rPr>
          <w:rFonts w:ascii="Arial" w:hAnsi="Arial" w:cs="Arial"/>
          <w:sz w:val="20"/>
          <w:szCs w:val="20"/>
        </w:rPr>
        <w:t xml:space="preserve"> realizację </w:t>
      </w:r>
      <w:r w:rsidR="00696F4A">
        <w:rPr>
          <w:rFonts w:ascii="Arial" w:hAnsi="Arial" w:cs="Arial"/>
          <w:sz w:val="20"/>
          <w:szCs w:val="20"/>
        </w:rPr>
        <w:t>dostawy</w:t>
      </w:r>
      <w:r w:rsidR="00761ADC">
        <w:rPr>
          <w:rFonts w:ascii="Arial" w:hAnsi="Arial" w:cs="Arial"/>
          <w:sz w:val="20"/>
          <w:szCs w:val="20"/>
        </w:rPr>
        <w:t xml:space="preserve"> pn</w:t>
      </w:r>
      <w:r w:rsidR="00B96C03">
        <w:rPr>
          <w:rFonts w:ascii="Arial" w:hAnsi="Arial" w:cs="Arial"/>
          <w:sz w:val="20"/>
          <w:szCs w:val="20"/>
        </w:rPr>
        <w:t>.</w:t>
      </w:r>
      <w:r w:rsidR="00B96C03" w:rsidRPr="00B96C03">
        <w:rPr>
          <w:rFonts w:cstheme="minorHAnsi"/>
          <w:b/>
        </w:rPr>
        <w:t xml:space="preserve"> </w:t>
      </w:r>
      <w:r w:rsidR="00B96C03" w:rsidRPr="00B96C03">
        <w:rPr>
          <w:rFonts w:ascii="Arial" w:hAnsi="Arial" w:cs="Arial"/>
          <w:b/>
          <w:sz w:val="20"/>
          <w:szCs w:val="20"/>
        </w:rPr>
        <w:t>Zakup bez dostawy do 100 ton emulsji asfaltowej kationowej C65B3PU/RC do remontów cząstkowych nawierzchni dróg powiatowych Powiatu Tarnowskiego</w:t>
      </w:r>
      <w:r w:rsidR="00B96C03">
        <w:rPr>
          <w:rFonts w:ascii="Arial" w:hAnsi="Arial" w:cs="Arial"/>
          <w:b/>
          <w:sz w:val="20"/>
          <w:szCs w:val="20"/>
        </w:rPr>
        <w:t>,</w:t>
      </w:r>
      <w:r w:rsidR="0091389B" w:rsidRPr="0091389B">
        <w:rPr>
          <w:rFonts w:ascii="Arial" w:hAnsi="Arial" w:cs="Arial"/>
          <w:b/>
          <w:bCs/>
          <w:sz w:val="20"/>
          <w:szCs w:val="20"/>
          <w:lang w:eastAsia="en-US"/>
        </w:rPr>
        <w:t xml:space="preserve"> </w:t>
      </w:r>
      <w:r w:rsidR="009C3403" w:rsidRPr="00797C74">
        <w:rPr>
          <w:rFonts w:ascii="Arial" w:hAnsi="Arial" w:cs="Arial"/>
          <w:bCs/>
          <w:sz w:val="20"/>
          <w:szCs w:val="20"/>
        </w:rPr>
        <w:t>o</w:t>
      </w:r>
      <w:r w:rsidR="0050029F" w:rsidRPr="00797C74">
        <w:rPr>
          <w:rFonts w:ascii="Arial" w:hAnsi="Arial" w:cs="Arial"/>
          <w:bCs/>
          <w:sz w:val="20"/>
          <w:szCs w:val="20"/>
        </w:rPr>
        <w:t>świadczam, ze reprezentowany przeze mnie podmiot:</w:t>
      </w:r>
    </w:p>
    <w:p w14:paraId="1332B6F5" w14:textId="77777777" w:rsidR="00552E30" w:rsidRPr="000515AA" w:rsidRDefault="00552E30" w:rsidP="00171704">
      <w:pPr>
        <w:spacing w:line="276" w:lineRule="auto"/>
        <w:jc w:val="both"/>
        <w:rPr>
          <w:rFonts w:ascii="Arial" w:hAnsi="Arial" w:cs="Arial"/>
          <w:sz w:val="20"/>
          <w:szCs w:val="20"/>
        </w:rPr>
      </w:pPr>
    </w:p>
    <w:p w14:paraId="1BA19E49"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1E7AF8B6" w14:textId="6EA422E6" w:rsidR="00965C97" w:rsidRDefault="00965C97" w:rsidP="00552E30">
      <w:pPr>
        <w:jc w:val="both"/>
        <w:rPr>
          <w:rFonts w:ascii="Arial" w:hAnsi="Arial" w:cs="Arial"/>
          <w:b/>
          <w:sz w:val="20"/>
          <w:szCs w:val="20"/>
        </w:rPr>
      </w:pPr>
    </w:p>
    <w:p w14:paraId="29DBC805" w14:textId="6F952208" w:rsidR="00965C97" w:rsidRDefault="00965C97" w:rsidP="00552E30">
      <w:pPr>
        <w:jc w:val="both"/>
        <w:rPr>
          <w:rFonts w:ascii="Arial" w:hAnsi="Arial" w:cs="Arial"/>
          <w:b/>
          <w:sz w:val="20"/>
          <w:szCs w:val="20"/>
        </w:rPr>
      </w:pPr>
    </w:p>
    <w:p w14:paraId="47479247" w14:textId="1FC393EC" w:rsidR="00965C97" w:rsidRDefault="00965C97"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219E2856" w:rsidR="00965C97" w:rsidRDefault="00965C97" w:rsidP="00552E30">
      <w:pPr>
        <w:jc w:val="both"/>
        <w:rPr>
          <w:rFonts w:ascii="Arial" w:hAnsi="Arial" w:cs="Arial"/>
          <w:b/>
          <w:sz w:val="20"/>
          <w:szCs w:val="20"/>
        </w:rPr>
      </w:pPr>
    </w:p>
    <w:p w14:paraId="4B7E3160" w14:textId="42D4D16B" w:rsidR="00963D37" w:rsidRDefault="00030BD0" w:rsidP="00030BD0">
      <w:pPr>
        <w:tabs>
          <w:tab w:val="left" w:pos="3432"/>
        </w:tabs>
        <w:jc w:val="both"/>
        <w:rPr>
          <w:rFonts w:ascii="Arial" w:hAnsi="Arial" w:cs="Arial"/>
          <w:b/>
          <w:sz w:val="20"/>
          <w:szCs w:val="20"/>
        </w:rPr>
      </w:pPr>
      <w:r>
        <w:rPr>
          <w:rFonts w:ascii="Arial" w:hAnsi="Arial" w:cs="Arial"/>
          <w:b/>
          <w:sz w:val="20"/>
          <w:szCs w:val="20"/>
        </w:rPr>
        <w:tab/>
      </w:r>
    </w:p>
    <w:p w14:paraId="7E4D821D" w14:textId="7E8597AE" w:rsidR="00963D37" w:rsidRDefault="00963D37" w:rsidP="00552E30">
      <w:pPr>
        <w:jc w:val="both"/>
        <w:rPr>
          <w:rFonts w:ascii="Arial" w:hAnsi="Arial" w:cs="Arial"/>
          <w:b/>
          <w:sz w:val="20"/>
          <w:szCs w:val="20"/>
        </w:rPr>
      </w:pPr>
    </w:p>
    <w:p w14:paraId="6F2A2E64" w14:textId="77777777" w:rsidR="00182F23" w:rsidRDefault="00182F23" w:rsidP="00552E30">
      <w:pPr>
        <w:jc w:val="both"/>
        <w:rPr>
          <w:rFonts w:ascii="Arial" w:hAnsi="Arial" w:cs="Arial"/>
          <w:b/>
          <w:sz w:val="20"/>
          <w:szCs w:val="20"/>
        </w:rPr>
      </w:pPr>
    </w:p>
    <w:p w14:paraId="58A2AA58" w14:textId="77777777" w:rsidR="00182F23" w:rsidRDefault="00182F23" w:rsidP="00552E30">
      <w:pPr>
        <w:jc w:val="both"/>
        <w:rPr>
          <w:rFonts w:ascii="Arial" w:hAnsi="Arial" w:cs="Arial"/>
          <w:b/>
          <w:sz w:val="20"/>
          <w:szCs w:val="20"/>
        </w:rPr>
      </w:pPr>
    </w:p>
    <w:p w14:paraId="56EB6D77" w14:textId="77777777" w:rsidR="00182F23" w:rsidRDefault="00182F23" w:rsidP="00552E30">
      <w:pPr>
        <w:jc w:val="both"/>
        <w:rPr>
          <w:rFonts w:ascii="Arial" w:hAnsi="Arial" w:cs="Arial"/>
          <w:b/>
          <w:sz w:val="20"/>
          <w:szCs w:val="20"/>
        </w:rPr>
      </w:pPr>
    </w:p>
    <w:p w14:paraId="648C2BB1" w14:textId="77777777" w:rsidR="00182F23" w:rsidRDefault="00182F23" w:rsidP="00552E30">
      <w:pPr>
        <w:jc w:val="both"/>
        <w:rPr>
          <w:rFonts w:ascii="Arial" w:hAnsi="Arial" w:cs="Arial"/>
          <w:b/>
          <w:sz w:val="20"/>
          <w:szCs w:val="20"/>
        </w:rPr>
      </w:pPr>
    </w:p>
    <w:p w14:paraId="56A2F4C3" w14:textId="77777777" w:rsidR="00182F23" w:rsidRDefault="00182F23" w:rsidP="00552E30">
      <w:pPr>
        <w:jc w:val="both"/>
        <w:rPr>
          <w:rFonts w:ascii="Arial" w:hAnsi="Arial" w:cs="Arial"/>
          <w:b/>
          <w:sz w:val="20"/>
          <w:szCs w:val="20"/>
        </w:rPr>
      </w:pPr>
    </w:p>
    <w:p w14:paraId="6618E5DF" w14:textId="77777777" w:rsidR="00963D37" w:rsidRDefault="00963D37" w:rsidP="00552E30">
      <w:pPr>
        <w:jc w:val="both"/>
        <w:rPr>
          <w:rFonts w:ascii="Arial" w:hAnsi="Arial" w:cs="Arial"/>
          <w:b/>
          <w:sz w:val="20"/>
          <w:szCs w:val="20"/>
        </w:rPr>
      </w:pPr>
    </w:p>
    <w:p w14:paraId="68F96300" w14:textId="6F5BC59F" w:rsidR="00965C97" w:rsidRDefault="00965C97" w:rsidP="00965C97">
      <w:pPr>
        <w:pStyle w:val="rozdzia"/>
        <w:rPr>
          <w:rFonts w:ascii="Arial" w:hAnsi="Arial" w:cs="Arial"/>
          <w:color w:val="000000" w:themeColor="text1"/>
        </w:rPr>
      </w:pPr>
      <w:r w:rsidRPr="00FE7EA4">
        <w:rPr>
          <w:rFonts w:ascii="Arial" w:hAnsi="Arial" w:cs="Arial"/>
          <w:color w:val="000000" w:themeColor="text1"/>
        </w:rPr>
        <w:t>UWAGA:</w:t>
      </w:r>
    </w:p>
    <w:p w14:paraId="2EB955AE" w14:textId="77777777" w:rsidR="00EB5764" w:rsidRPr="00FE7EA4" w:rsidRDefault="00EB5764" w:rsidP="00965C97">
      <w:pPr>
        <w:pStyle w:val="rozdzia"/>
        <w:rPr>
          <w:rFonts w:ascii="Arial" w:hAnsi="Arial" w:cs="Arial"/>
          <w:color w:val="000000" w:themeColor="text1"/>
        </w:rPr>
      </w:pPr>
    </w:p>
    <w:p w14:paraId="4257D8A2"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W przypadku Wykonawców wspólnie ubiegających się o udzielenie zamówienia wymóg złożenia</w:t>
      </w:r>
      <w:r w:rsidRPr="00EB5764">
        <w:rPr>
          <w:rFonts w:ascii="Arial" w:hAnsi="Arial" w:cs="Arial"/>
          <w:b w:val="0"/>
          <w:bCs/>
          <w:sz w:val="18"/>
          <w:u w:val="none"/>
        </w:rPr>
        <w:t xml:space="preserve"> </w:t>
      </w:r>
      <w:r w:rsidRPr="00EB5764">
        <w:rPr>
          <w:rFonts w:ascii="Arial" w:hAnsi="Arial" w:cs="Arial"/>
          <w:b w:val="0"/>
          <w:bCs/>
          <w:u w:val="none"/>
        </w:rPr>
        <w:t>niniejszego oświadczenia dotyczy każdego z wykonawców</w:t>
      </w:r>
    </w:p>
    <w:p w14:paraId="3F1E8C54"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Zamawiający zaleca przed podpisaniem, zapisanie dokumentu w formacie .pdf</w:t>
      </w:r>
    </w:p>
    <w:p w14:paraId="11FA4551"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p w14:paraId="4E3CBBFF" w14:textId="53180852" w:rsidR="00552E30" w:rsidRPr="00FF67AA" w:rsidRDefault="00FF67AA" w:rsidP="00FF67AA">
      <w:pPr>
        <w:jc w:val="both"/>
        <w:rPr>
          <w:rFonts w:ascii="Arial" w:hAnsi="Arial" w:cs="Arial"/>
          <w:bCs/>
          <w:sz w:val="18"/>
          <w:szCs w:val="18"/>
        </w:rPr>
      </w:pPr>
      <w:r w:rsidRPr="00FF67AA">
        <w:rPr>
          <w:rFonts w:ascii="Arial" w:hAnsi="Arial" w:cs="Arial"/>
          <w:bCs/>
          <w:sz w:val="18"/>
          <w:szCs w:val="18"/>
        </w:rPr>
        <w:t>*niepotrzebne skreślić</w:t>
      </w:r>
    </w:p>
    <w:sectPr w:rsidR="00552E30" w:rsidRPr="00FF67AA"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A3414" w14:textId="77777777" w:rsidR="009477CC" w:rsidRDefault="009477CC" w:rsidP="00552E30">
      <w:r>
        <w:separator/>
      </w:r>
    </w:p>
  </w:endnote>
  <w:endnote w:type="continuationSeparator" w:id="0">
    <w:p w14:paraId="1A8B4034" w14:textId="77777777" w:rsidR="009477CC" w:rsidRDefault="009477C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7CE5A" w14:textId="77777777" w:rsidR="009477CC" w:rsidRDefault="009477CC" w:rsidP="00552E30">
      <w:r>
        <w:separator/>
      </w:r>
    </w:p>
  </w:footnote>
  <w:footnote w:type="continuationSeparator" w:id="0">
    <w:p w14:paraId="45D41E7F" w14:textId="77777777" w:rsidR="009477CC" w:rsidRDefault="009477CC"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B2469F"/>
    <w:multiLevelType w:val="multilevel"/>
    <w:tmpl w:val="593E3832"/>
    <w:lvl w:ilvl="0">
      <w:start w:val="1"/>
      <w:numFmt w:val="decimal"/>
      <w:lvlText w:val="%1."/>
      <w:legacy w:legacy="1" w:legacySpace="0" w:legacyIndent="264"/>
      <w:lvlJc w:val="left"/>
      <w:rPr>
        <w:rFonts w:ascii="Calibri" w:hAnsi="Calibri" w:cs="Calibri" w:hint="default"/>
        <w:b w:val="0"/>
        <w:bCs w:val="0"/>
        <w:color w:val="000000" w:themeColor="text1"/>
        <w:sz w:val="22"/>
        <w:szCs w:val="22"/>
      </w:rPr>
    </w:lvl>
    <w:lvl w:ilvl="1">
      <w:start w:val="1"/>
      <w:numFmt w:val="decimal"/>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B8215F"/>
    <w:multiLevelType w:val="hybridMultilevel"/>
    <w:tmpl w:val="0678A5C2"/>
    <w:lvl w:ilvl="0" w:tplc="5A445F6C">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6"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7"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EE365A"/>
    <w:multiLevelType w:val="hybridMultilevel"/>
    <w:tmpl w:val="71288F9A"/>
    <w:lvl w:ilvl="0" w:tplc="91142D9E">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592786862">
    <w:abstractNumId w:val="0"/>
  </w:num>
  <w:num w:numId="2" w16cid:durableId="1630622432">
    <w:abstractNumId w:val="1"/>
  </w:num>
  <w:num w:numId="3" w16cid:durableId="1013846914">
    <w:abstractNumId w:val="10"/>
  </w:num>
  <w:num w:numId="4" w16cid:durableId="14502428">
    <w:abstractNumId w:val="21"/>
  </w:num>
  <w:num w:numId="5" w16cid:durableId="1044252562">
    <w:abstractNumId w:val="8"/>
  </w:num>
  <w:num w:numId="6" w16cid:durableId="963003969">
    <w:abstractNumId w:val="28"/>
  </w:num>
  <w:num w:numId="7" w16cid:durableId="782380750">
    <w:abstractNumId w:val="34"/>
  </w:num>
  <w:num w:numId="8" w16cid:durableId="1927306143">
    <w:abstractNumId w:val="24"/>
  </w:num>
  <w:num w:numId="9" w16cid:durableId="1843742627">
    <w:abstractNumId w:val="30"/>
  </w:num>
  <w:num w:numId="10" w16cid:durableId="1765571770">
    <w:abstractNumId w:val="25"/>
  </w:num>
  <w:num w:numId="11" w16cid:durableId="94593092">
    <w:abstractNumId w:val="32"/>
  </w:num>
  <w:num w:numId="12" w16cid:durableId="2132480614">
    <w:abstractNumId w:val="33"/>
  </w:num>
  <w:num w:numId="13" w16cid:durableId="641039448">
    <w:abstractNumId w:val="20"/>
  </w:num>
  <w:num w:numId="14" w16cid:durableId="1067340456">
    <w:abstractNumId w:val="13"/>
  </w:num>
  <w:num w:numId="15" w16cid:durableId="507915268">
    <w:abstractNumId w:val="6"/>
  </w:num>
  <w:num w:numId="16" w16cid:durableId="330910022">
    <w:abstractNumId w:val="2"/>
  </w:num>
  <w:num w:numId="17" w16cid:durableId="901521623">
    <w:abstractNumId w:val="14"/>
  </w:num>
  <w:num w:numId="18" w16cid:durableId="410585099">
    <w:abstractNumId w:val="17"/>
  </w:num>
  <w:num w:numId="19" w16cid:durableId="1150975090">
    <w:abstractNumId w:val="16"/>
  </w:num>
  <w:num w:numId="20" w16cid:durableId="1133060809">
    <w:abstractNumId w:val="29"/>
  </w:num>
  <w:num w:numId="21" w16cid:durableId="111748322">
    <w:abstractNumId w:val="4"/>
  </w:num>
  <w:num w:numId="22" w16cid:durableId="647050350">
    <w:abstractNumId w:val="15"/>
  </w:num>
  <w:num w:numId="23" w16cid:durableId="833491371">
    <w:abstractNumId w:val="7"/>
  </w:num>
  <w:num w:numId="24" w16cid:durableId="1892033655">
    <w:abstractNumId w:val="18"/>
  </w:num>
  <w:num w:numId="25" w16cid:durableId="1828127472">
    <w:abstractNumId w:val="23"/>
  </w:num>
  <w:num w:numId="26" w16cid:durableId="1943292618">
    <w:abstractNumId w:val="9"/>
  </w:num>
  <w:num w:numId="27" w16cid:durableId="669062251">
    <w:abstractNumId w:val="26"/>
  </w:num>
  <w:num w:numId="28" w16cid:durableId="127287309">
    <w:abstractNumId w:val="5"/>
  </w:num>
  <w:num w:numId="29" w16cid:durableId="1282178931">
    <w:abstractNumId w:val="22"/>
  </w:num>
  <w:num w:numId="30" w16cid:durableId="1684477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2416730">
    <w:abstractNumId w:val="27"/>
  </w:num>
  <w:num w:numId="32" w16cid:durableId="114101780">
    <w:abstractNumId w:val="19"/>
  </w:num>
  <w:num w:numId="33" w16cid:durableId="843712672">
    <w:abstractNumId w:val="11"/>
  </w:num>
  <w:num w:numId="34" w16cid:durableId="786194073">
    <w:abstractNumId w:val="31"/>
  </w:num>
  <w:num w:numId="35" w16cid:durableId="1848594541">
    <w:abstractNumId w:val="12"/>
  </w:num>
  <w:num w:numId="36" w16cid:durableId="27907517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30BD0"/>
    <w:rsid w:val="00040290"/>
    <w:rsid w:val="00044982"/>
    <w:rsid w:val="00045512"/>
    <w:rsid w:val="00050346"/>
    <w:rsid w:val="000515AA"/>
    <w:rsid w:val="00060683"/>
    <w:rsid w:val="000616C1"/>
    <w:rsid w:val="000732BC"/>
    <w:rsid w:val="000751D5"/>
    <w:rsid w:val="000828F1"/>
    <w:rsid w:val="000918C1"/>
    <w:rsid w:val="000A7D02"/>
    <w:rsid w:val="000B7F01"/>
    <w:rsid w:val="000C7C58"/>
    <w:rsid w:val="000D137F"/>
    <w:rsid w:val="000E168B"/>
    <w:rsid w:val="00122046"/>
    <w:rsid w:val="001248ED"/>
    <w:rsid w:val="00133A65"/>
    <w:rsid w:val="001470CD"/>
    <w:rsid w:val="00150AAB"/>
    <w:rsid w:val="00156473"/>
    <w:rsid w:val="00163483"/>
    <w:rsid w:val="001653E4"/>
    <w:rsid w:val="00171704"/>
    <w:rsid w:val="001817BC"/>
    <w:rsid w:val="00182F23"/>
    <w:rsid w:val="00190D7A"/>
    <w:rsid w:val="001A4DBE"/>
    <w:rsid w:val="001B0198"/>
    <w:rsid w:val="001D04B7"/>
    <w:rsid w:val="001E7A7C"/>
    <w:rsid w:val="00212665"/>
    <w:rsid w:val="00215E0B"/>
    <w:rsid w:val="0022527E"/>
    <w:rsid w:val="00231E88"/>
    <w:rsid w:val="002426F5"/>
    <w:rsid w:val="00260138"/>
    <w:rsid w:val="00270E68"/>
    <w:rsid w:val="0027755E"/>
    <w:rsid w:val="00284AED"/>
    <w:rsid w:val="00293853"/>
    <w:rsid w:val="002C13D1"/>
    <w:rsid w:val="002D314B"/>
    <w:rsid w:val="002D4AAE"/>
    <w:rsid w:val="002F4E11"/>
    <w:rsid w:val="00306EA3"/>
    <w:rsid w:val="00340E84"/>
    <w:rsid w:val="00341065"/>
    <w:rsid w:val="00343F6D"/>
    <w:rsid w:val="00351EFD"/>
    <w:rsid w:val="00372289"/>
    <w:rsid w:val="00382572"/>
    <w:rsid w:val="003929A6"/>
    <w:rsid w:val="003948FF"/>
    <w:rsid w:val="003B05AE"/>
    <w:rsid w:val="003B31C1"/>
    <w:rsid w:val="003B5371"/>
    <w:rsid w:val="003F2638"/>
    <w:rsid w:val="003F6810"/>
    <w:rsid w:val="00404873"/>
    <w:rsid w:val="00412ABA"/>
    <w:rsid w:val="00424214"/>
    <w:rsid w:val="00473C4D"/>
    <w:rsid w:val="00492111"/>
    <w:rsid w:val="0049610F"/>
    <w:rsid w:val="004D12C6"/>
    <w:rsid w:val="004F0DA0"/>
    <w:rsid w:val="004F53D9"/>
    <w:rsid w:val="0050029F"/>
    <w:rsid w:val="00514688"/>
    <w:rsid w:val="00517135"/>
    <w:rsid w:val="00547BF5"/>
    <w:rsid w:val="0055238E"/>
    <w:rsid w:val="00552E30"/>
    <w:rsid w:val="0056689B"/>
    <w:rsid w:val="005767E7"/>
    <w:rsid w:val="005938EC"/>
    <w:rsid w:val="00596E06"/>
    <w:rsid w:val="005B1515"/>
    <w:rsid w:val="005B276F"/>
    <w:rsid w:val="005E2260"/>
    <w:rsid w:val="005F5933"/>
    <w:rsid w:val="006077B5"/>
    <w:rsid w:val="00617757"/>
    <w:rsid w:val="00674648"/>
    <w:rsid w:val="00684504"/>
    <w:rsid w:val="00696346"/>
    <w:rsid w:val="00696F4A"/>
    <w:rsid w:val="00697D96"/>
    <w:rsid w:val="006D55F9"/>
    <w:rsid w:val="006E00EB"/>
    <w:rsid w:val="006E424D"/>
    <w:rsid w:val="006F480A"/>
    <w:rsid w:val="0070676B"/>
    <w:rsid w:val="007134BC"/>
    <w:rsid w:val="00720D75"/>
    <w:rsid w:val="00721F1A"/>
    <w:rsid w:val="007329B6"/>
    <w:rsid w:val="00736525"/>
    <w:rsid w:val="00750671"/>
    <w:rsid w:val="00761ADC"/>
    <w:rsid w:val="007678E2"/>
    <w:rsid w:val="007719D4"/>
    <w:rsid w:val="00772C83"/>
    <w:rsid w:val="00774885"/>
    <w:rsid w:val="0078007D"/>
    <w:rsid w:val="00786608"/>
    <w:rsid w:val="00797C74"/>
    <w:rsid w:val="007A1478"/>
    <w:rsid w:val="007C0614"/>
    <w:rsid w:val="007C1D77"/>
    <w:rsid w:val="007C6F4B"/>
    <w:rsid w:val="007F10CC"/>
    <w:rsid w:val="007F7F54"/>
    <w:rsid w:val="008030B5"/>
    <w:rsid w:val="00844511"/>
    <w:rsid w:val="008721DA"/>
    <w:rsid w:val="008A4193"/>
    <w:rsid w:val="008C58C3"/>
    <w:rsid w:val="0091389B"/>
    <w:rsid w:val="00925A7E"/>
    <w:rsid w:val="00927867"/>
    <w:rsid w:val="009324E5"/>
    <w:rsid w:val="0094151D"/>
    <w:rsid w:val="009477CC"/>
    <w:rsid w:val="009615BE"/>
    <w:rsid w:val="00961B34"/>
    <w:rsid w:val="00963D37"/>
    <w:rsid w:val="00965C97"/>
    <w:rsid w:val="009675AB"/>
    <w:rsid w:val="00974E7A"/>
    <w:rsid w:val="009952AA"/>
    <w:rsid w:val="009A07CE"/>
    <w:rsid w:val="009C0C01"/>
    <w:rsid w:val="009C3403"/>
    <w:rsid w:val="009E3302"/>
    <w:rsid w:val="009E50D1"/>
    <w:rsid w:val="00A17CB5"/>
    <w:rsid w:val="00A25BAF"/>
    <w:rsid w:val="00A2693B"/>
    <w:rsid w:val="00A310A6"/>
    <w:rsid w:val="00A67800"/>
    <w:rsid w:val="00A801A5"/>
    <w:rsid w:val="00A83432"/>
    <w:rsid w:val="00A84D9E"/>
    <w:rsid w:val="00A90724"/>
    <w:rsid w:val="00A90AD6"/>
    <w:rsid w:val="00AA5A6C"/>
    <w:rsid w:val="00AC2242"/>
    <w:rsid w:val="00AD7D63"/>
    <w:rsid w:val="00AE1042"/>
    <w:rsid w:val="00AE36C7"/>
    <w:rsid w:val="00AE3DEE"/>
    <w:rsid w:val="00AF68BD"/>
    <w:rsid w:val="00B01CB9"/>
    <w:rsid w:val="00B040BE"/>
    <w:rsid w:val="00B05CEF"/>
    <w:rsid w:val="00B43FB0"/>
    <w:rsid w:val="00B44419"/>
    <w:rsid w:val="00B4557D"/>
    <w:rsid w:val="00B81178"/>
    <w:rsid w:val="00B96C03"/>
    <w:rsid w:val="00BA5FE1"/>
    <w:rsid w:val="00BD105A"/>
    <w:rsid w:val="00BD3E87"/>
    <w:rsid w:val="00BD708E"/>
    <w:rsid w:val="00BF2E8B"/>
    <w:rsid w:val="00BF656E"/>
    <w:rsid w:val="00BF6E32"/>
    <w:rsid w:val="00C053AC"/>
    <w:rsid w:val="00C31E34"/>
    <w:rsid w:val="00C33D13"/>
    <w:rsid w:val="00C46BC6"/>
    <w:rsid w:val="00C667FE"/>
    <w:rsid w:val="00C730A5"/>
    <w:rsid w:val="00C9798B"/>
    <w:rsid w:val="00CF452F"/>
    <w:rsid w:val="00D520EB"/>
    <w:rsid w:val="00D52131"/>
    <w:rsid w:val="00D53FF2"/>
    <w:rsid w:val="00D61008"/>
    <w:rsid w:val="00D616B6"/>
    <w:rsid w:val="00D61E3B"/>
    <w:rsid w:val="00D703A1"/>
    <w:rsid w:val="00D82607"/>
    <w:rsid w:val="00D90FCD"/>
    <w:rsid w:val="00D97527"/>
    <w:rsid w:val="00DA5C58"/>
    <w:rsid w:val="00DB0DE7"/>
    <w:rsid w:val="00DB2E6E"/>
    <w:rsid w:val="00DB4F42"/>
    <w:rsid w:val="00DF71D7"/>
    <w:rsid w:val="00E15268"/>
    <w:rsid w:val="00E20B70"/>
    <w:rsid w:val="00E306F7"/>
    <w:rsid w:val="00E65982"/>
    <w:rsid w:val="00E950C6"/>
    <w:rsid w:val="00E95D0C"/>
    <w:rsid w:val="00EA22C5"/>
    <w:rsid w:val="00EA3812"/>
    <w:rsid w:val="00EA6F8D"/>
    <w:rsid w:val="00EB5764"/>
    <w:rsid w:val="00ED6B7E"/>
    <w:rsid w:val="00EE34EB"/>
    <w:rsid w:val="00EF6853"/>
    <w:rsid w:val="00F52F6E"/>
    <w:rsid w:val="00F54417"/>
    <w:rsid w:val="00F56EA4"/>
    <w:rsid w:val="00F668A7"/>
    <w:rsid w:val="00F71057"/>
    <w:rsid w:val="00F86864"/>
    <w:rsid w:val="00F92BDB"/>
    <w:rsid w:val="00FB31AC"/>
    <w:rsid w:val="00FE55F3"/>
    <w:rsid w:val="00FE7EA4"/>
    <w:rsid w:val="00FF67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DA5C58"/>
    <w:rPr>
      <w:rFonts w:ascii="Trebuchet MS" w:hAnsi="Trebuchet MS" w:cs="Trebuchet MS"/>
      <w:color w:val="000000"/>
      <w:sz w:val="22"/>
      <w:szCs w:val="22"/>
    </w:rPr>
  </w:style>
  <w:style w:type="paragraph" w:customStyle="1" w:styleId="Style15">
    <w:name w:val="Style15"/>
    <w:basedOn w:val="Normalny"/>
    <w:uiPriority w:val="99"/>
    <w:rsid w:val="00DA5C58"/>
    <w:pPr>
      <w:widowControl w:val="0"/>
      <w:suppressAutoHyphens w:val="0"/>
      <w:autoSpaceDE w:val="0"/>
      <w:autoSpaceDN w:val="0"/>
      <w:adjustRightInd w:val="0"/>
      <w:spacing w:line="278" w:lineRule="exact"/>
      <w:ind w:hanging="264"/>
      <w:jc w:val="both"/>
    </w:pPr>
    <w:rPr>
      <w:rFonts w:ascii="Trebuchet MS" w:hAnsi="Trebuchet M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634559205">
      <w:bodyDiv w:val="1"/>
      <w:marLeft w:val="0"/>
      <w:marRight w:val="0"/>
      <w:marTop w:val="0"/>
      <w:marBottom w:val="0"/>
      <w:divBdr>
        <w:top w:val="none" w:sz="0" w:space="0" w:color="auto"/>
        <w:left w:val="none" w:sz="0" w:space="0" w:color="auto"/>
        <w:bottom w:val="none" w:sz="0" w:space="0" w:color="auto"/>
        <w:right w:val="none" w:sz="0" w:space="0" w:color="auto"/>
      </w:divBdr>
    </w:div>
    <w:div w:id="184924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B6F9B-48A0-4EE5-A085-7253F860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1680</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Agnieszka Pyrek</cp:lastModifiedBy>
  <cp:revision>3</cp:revision>
  <cp:lastPrinted>2022-08-31T11:13:00Z</cp:lastPrinted>
  <dcterms:created xsi:type="dcterms:W3CDTF">2026-03-03T12:56:00Z</dcterms:created>
  <dcterms:modified xsi:type="dcterms:W3CDTF">2026-03-03T12:56:00Z</dcterms:modified>
</cp:coreProperties>
</file>